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D36AF" w14:textId="37868EE2" w:rsidR="00643280" w:rsidRPr="00326DD5" w:rsidRDefault="00643280" w:rsidP="00F21E63">
      <w:pPr>
        <w:spacing w:after="240" w:line="240" w:lineRule="auto"/>
        <w:ind w:left="2268" w:hanging="2268"/>
        <w:rPr>
          <w:rFonts w:cstheme="minorHAnsi"/>
          <w:bCs/>
        </w:rPr>
      </w:pPr>
      <w:r w:rsidRPr="00326DD5">
        <w:rPr>
          <w:rFonts w:cstheme="minorHAnsi"/>
          <w:bCs/>
        </w:rPr>
        <w:t>Załącznik nr 1</w:t>
      </w:r>
      <w:r w:rsidR="009223A4" w:rsidRPr="00326DD5">
        <w:rPr>
          <w:rFonts w:cstheme="minorHAnsi"/>
          <w:bCs/>
        </w:rPr>
        <w:t>0</w:t>
      </w:r>
      <w:r w:rsidRPr="00326DD5">
        <w:rPr>
          <w:rFonts w:cstheme="minorHAnsi"/>
          <w:bCs/>
        </w:rPr>
        <w:t xml:space="preserve"> do SWZ.</w:t>
      </w:r>
      <w:r w:rsidR="00F21E63">
        <w:rPr>
          <w:rFonts w:cstheme="minorHAnsi"/>
          <w:bCs/>
        </w:rPr>
        <w:tab/>
      </w:r>
      <w:r w:rsidRPr="00326DD5">
        <w:rPr>
          <w:rFonts w:cstheme="minorHAnsi"/>
          <w:bCs/>
        </w:rPr>
        <w:t>Przykład oświadczenia składanego przez wykonawcę/ podwykonawcę w trakcie realizacji umowy („umowa o pracę – art. 95”).</w:t>
      </w:r>
    </w:p>
    <w:p w14:paraId="2E2C3F30" w14:textId="431BC5F4" w:rsidR="00643280" w:rsidRPr="004B38AF" w:rsidRDefault="00643280" w:rsidP="00E43112">
      <w:pPr>
        <w:spacing w:after="0" w:line="240" w:lineRule="auto"/>
        <w:ind w:left="5664" w:firstLine="708"/>
        <w:rPr>
          <w:rFonts w:ascii="Calibri" w:hAnsi="Calibri" w:cs="Calibri"/>
          <w:b/>
          <w:bCs/>
        </w:rPr>
      </w:pPr>
      <w:r w:rsidRPr="004B38AF">
        <w:rPr>
          <w:rFonts w:ascii="Calibri" w:hAnsi="Calibri" w:cs="Calibri"/>
          <w:b/>
          <w:bCs/>
        </w:rPr>
        <w:t>Zamawiający:</w:t>
      </w:r>
    </w:p>
    <w:p w14:paraId="7280D120" w14:textId="34F27826" w:rsidR="00643280" w:rsidRDefault="00643280" w:rsidP="00E43112">
      <w:pPr>
        <w:spacing w:after="0" w:line="240" w:lineRule="auto"/>
        <w:ind w:left="5664" w:firstLine="708"/>
        <w:rPr>
          <w:rFonts w:ascii="Calibri" w:hAnsi="Calibri" w:cs="Calibri"/>
        </w:rPr>
      </w:pPr>
      <w:r>
        <w:rPr>
          <w:rFonts w:ascii="Calibri" w:hAnsi="Calibri" w:cs="Calibri"/>
        </w:rPr>
        <w:t xml:space="preserve">Gmina Jodłownik </w:t>
      </w:r>
    </w:p>
    <w:p w14:paraId="52E3BDC6" w14:textId="22E43B29" w:rsidR="00643280" w:rsidRPr="004B38AF" w:rsidRDefault="00643280" w:rsidP="00E43112">
      <w:pPr>
        <w:spacing w:after="0" w:line="240" w:lineRule="auto"/>
        <w:ind w:left="5664" w:firstLine="708"/>
        <w:rPr>
          <w:rFonts w:ascii="Calibri" w:hAnsi="Calibri" w:cs="Calibri"/>
        </w:rPr>
      </w:pPr>
      <w:r>
        <w:rPr>
          <w:rFonts w:ascii="Calibri" w:hAnsi="Calibri" w:cs="Calibri"/>
        </w:rPr>
        <w:t>34-620 Jodłownik 198</w:t>
      </w:r>
    </w:p>
    <w:p w14:paraId="05F4263B" w14:textId="720CFE83" w:rsidR="00643280" w:rsidRPr="00E43112" w:rsidRDefault="00643280" w:rsidP="00E43112">
      <w:pPr>
        <w:spacing w:after="240" w:line="240" w:lineRule="auto"/>
        <w:ind w:left="5664" w:firstLine="709"/>
        <w:rPr>
          <w:rFonts w:ascii="Calibri" w:hAnsi="Calibri" w:cs="Calibri"/>
          <w:i/>
          <w:iCs/>
          <w:sz w:val="18"/>
          <w:szCs w:val="18"/>
        </w:rPr>
      </w:pPr>
      <w:r w:rsidRPr="00E43112">
        <w:rPr>
          <w:rFonts w:ascii="Calibri" w:hAnsi="Calibri" w:cs="Calibri"/>
          <w:i/>
          <w:iCs/>
          <w:sz w:val="18"/>
          <w:szCs w:val="18"/>
        </w:rPr>
        <w:t>(nazwa, adres)</w:t>
      </w:r>
    </w:p>
    <w:p w14:paraId="2BA6429E" w14:textId="2FF7ACFA" w:rsidR="00643280" w:rsidRPr="00643280" w:rsidRDefault="00643280" w:rsidP="00643280">
      <w:pPr>
        <w:spacing w:after="0" w:line="240" w:lineRule="auto"/>
        <w:ind w:right="3685"/>
        <w:jc w:val="center"/>
        <w:rPr>
          <w:rFonts w:cstheme="minorHAnsi"/>
          <w:b/>
          <w:bCs/>
        </w:rPr>
      </w:pPr>
      <w:r w:rsidRPr="00643280">
        <w:rPr>
          <w:rFonts w:cstheme="minorHAnsi"/>
          <w:b/>
          <w:bCs/>
        </w:rPr>
        <w:t xml:space="preserve">Wykonawca/podwykonawca : </w:t>
      </w:r>
      <w:r w:rsidRPr="00643280">
        <w:rPr>
          <w:rFonts w:cstheme="minorHAnsi"/>
        </w:rPr>
        <w:t>………………………………………</w:t>
      </w:r>
    </w:p>
    <w:p w14:paraId="245669C9" w14:textId="77777777" w:rsidR="00643280" w:rsidRPr="00643280" w:rsidRDefault="00643280" w:rsidP="00643280">
      <w:pPr>
        <w:spacing w:after="0" w:line="240" w:lineRule="auto"/>
        <w:ind w:right="3685"/>
        <w:jc w:val="center"/>
        <w:rPr>
          <w:rFonts w:cstheme="minorHAnsi"/>
          <w:i/>
          <w:iCs/>
        </w:rPr>
      </w:pPr>
      <w:r w:rsidRPr="00643280">
        <w:rPr>
          <w:rFonts w:cstheme="minorHAnsi"/>
          <w:i/>
          <w:iCs/>
        </w:rPr>
        <w:t>(pełna nazwa/firma, adres, w zależności od podmiotu: NIP/PESEL, KRS/</w:t>
      </w:r>
      <w:proofErr w:type="spellStart"/>
      <w:r w:rsidRPr="00643280">
        <w:rPr>
          <w:rFonts w:cstheme="minorHAnsi"/>
          <w:i/>
          <w:iCs/>
        </w:rPr>
        <w:t>CEiDG</w:t>
      </w:r>
      <w:proofErr w:type="spellEnd"/>
      <w:r w:rsidRPr="00643280">
        <w:rPr>
          <w:rFonts w:cstheme="minorHAnsi"/>
          <w:i/>
          <w:iCs/>
        </w:rPr>
        <w:t xml:space="preserve">) </w:t>
      </w:r>
      <w:r w:rsidRPr="00643280">
        <w:rPr>
          <w:rFonts w:cstheme="minorHAnsi"/>
          <w:u w:val="single"/>
        </w:rPr>
        <w:t>reprezentowany przez:</w:t>
      </w:r>
      <w:r w:rsidRPr="00643280">
        <w:rPr>
          <w:rFonts w:cstheme="minorHAnsi"/>
          <w:i/>
          <w:iCs/>
        </w:rPr>
        <w:t xml:space="preserve"> </w:t>
      </w:r>
      <w:r w:rsidRPr="00643280">
        <w:rPr>
          <w:rFonts w:cstheme="minorHAnsi"/>
        </w:rPr>
        <w:t>……………………………………………………………………………………….</w:t>
      </w:r>
    </w:p>
    <w:p w14:paraId="22251B50" w14:textId="77777777" w:rsidR="00643280" w:rsidRPr="00643280" w:rsidRDefault="00643280" w:rsidP="00E43112">
      <w:pPr>
        <w:pBdr>
          <w:bottom w:val="single" w:sz="4" w:space="1" w:color="auto"/>
        </w:pBdr>
        <w:spacing w:after="240" w:line="240" w:lineRule="auto"/>
        <w:ind w:right="3686"/>
        <w:jc w:val="center"/>
        <w:rPr>
          <w:rFonts w:cstheme="minorHAnsi"/>
          <w:i/>
          <w:iCs/>
        </w:rPr>
      </w:pPr>
      <w:r w:rsidRPr="00643280">
        <w:rPr>
          <w:rFonts w:cstheme="minorHAnsi"/>
          <w:i/>
          <w:iCs/>
        </w:rPr>
        <w:t>(imię, nazwisko, stanowisko/podstawa do  reprezentacji)</w:t>
      </w:r>
    </w:p>
    <w:p w14:paraId="7C6C0A00" w14:textId="77777777" w:rsidR="00643280" w:rsidRPr="00643280" w:rsidRDefault="00643280" w:rsidP="00643280">
      <w:pPr>
        <w:spacing w:after="0" w:line="240" w:lineRule="auto"/>
        <w:rPr>
          <w:rFonts w:cstheme="minorHAnsi"/>
        </w:rPr>
      </w:pPr>
      <w:r w:rsidRPr="00643280">
        <w:rPr>
          <w:rFonts w:cstheme="minorHAnsi"/>
        </w:rPr>
        <w:t>Nr umowy:……………………. z dnia: ………………………</w:t>
      </w:r>
    </w:p>
    <w:p w14:paraId="57C898E9" w14:textId="77777777" w:rsidR="00643280" w:rsidRPr="00643280" w:rsidRDefault="00643280" w:rsidP="00E43112">
      <w:pPr>
        <w:spacing w:after="240" w:line="240" w:lineRule="auto"/>
        <w:rPr>
          <w:rFonts w:cstheme="minorHAnsi"/>
        </w:rPr>
      </w:pPr>
      <w:r w:rsidRPr="00643280">
        <w:rPr>
          <w:rFonts w:cstheme="minorHAnsi"/>
        </w:rPr>
        <w:t>Nr zatwierdzonej umowy o podwykonawstwo: ………………. z dnia: ………………….</w:t>
      </w:r>
    </w:p>
    <w:p w14:paraId="00CFE122" w14:textId="3F7E41BD" w:rsidR="00643280" w:rsidRPr="00643280" w:rsidRDefault="00643280" w:rsidP="00643280">
      <w:pPr>
        <w:spacing w:after="0" w:line="240" w:lineRule="auto"/>
        <w:rPr>
          <w:rFonts w:cstheme="minorHAnsi"/>
        </w:rPr>
      </w:pPr>
      <w:r w:rsidRPr="00643280">
        <w:rPr>
          <w:rFonts w:cstheme="minorHAnsi"/>
        </w:rPr>
        <w:t>…………..…………………………………………</w:t>
      </w:r>
      <w:r w:rsidR="00E43112">
        <w:rPr>
          <w:rFonts w:cstheme="minorHAnsi"/>
        </w:rPr>
        <w:tab/>
      </w:r>
      <w:r w:rsidR="00E43112">
        <w:rPr>
          <w:rFonts w:cstheme="minorHAnsi"/>
        </w:rPr>
        <w:tab/>
      </w:r>
      <w:r w:rsidR="00E43112">
        <w:rPr>
          <w:rFonts w:cstheme="minorHAnsi"/>
        </w:rPr>
        <w:tab/>
      </w:r>
      <w:r w:rsidR="00E43112">
        <w:rPr>
          <w:rFonts w:cstheme="minorHAnsi"/>
        </w:rPr>
        <w:tab/>
      </w:r>
      <w:r w:rsidRPr="00643280">
        <w:rPr>
          <w:rFonts w:cstheme="minorHAnsi"/>
        </w:rPr>
        <w:t>……………………………….……………………</w:t>
      </w:r>
    </w:p>
    <w:p w14:paraId="41FC975D" w14:textId="3CA1A4C6" w:rsidR="00643280" w:rsidRPr="00E43112" w:rsidRDefault="00643280" w:rsidP="00E43112">
      <w:pPr>
        <w:spacing w:after="240" w:line="240" w:lineRule="auto"/>
        <w:rPr>
          <w:rFonts w:cstheme="minorHAnsi"/>
          <w:sz w:val="18"/>
          <w:szCs w:val="18"/>
        </w:rPr>
      </w:pPr>
      <w:r w:rsidRPr="00E43112">
        <w:rPr>
          <w:rFonts w:cstheme="minorHAnsi"/>
          <w:sz w:val="18"/>
          <w:szCs w:val="18"/>
        </w:rPr>
        <w:t>(dane adresowe Wykonawcy/podwykonawcy)</w:t>
      </w:r>
      <w:r w:rsidR="00E43112" w:rsidRPr="00E43112">
        <w:rPr>
          <w:rFonts w:cstheme="minorHAnsi"/>
          <w:sz w:val="18"/>
          <w:szCs w:val="18"/>
        </w:rPr>
        <w:tab/>
      </w:r>
      <w:r w:rsidR="00E43112" w:rsidRPr="00E43112">
        <w:rPr>
          <w:rFonts w:cstheme="minorHAnsi"/>
          <w:sz w:val="18"/>
          <w:szCs w:val="18"/>
        </w:rPr>
        <w:tab/>
      </w:r>
      <w:r w:rsidR="00E43112" w:rsidRPr="00E43112">
        <w:rPr>
          <w:rFonts w:cstheme="minorHAnsi"/>
          <w:sz w:val="18"/>
          <w:szCs w:val="18"/>
        </w:rPr>
        <w:tab/>
      </w:r>
      <w:r w:rsidR="00E43112" w:rsidRPr="00E43112">
        <w:rPr>
          <w:rFonts w:cstheme="minorHAnsi"/>
          <w:sz w:val="18"/>
          <w:szCs w:val="18"/>
        </w:rPr>
        <w:tab/>
      </w:r>
      <w:r w:rsidR="00E43112">
        <w:rPr>
          <w:rFonts w:cstheme="minorHAnsi"/>
          <w:sz w:val="18"/>
          <w:szCs w:val="18"/>
        </w:rPr>
        <w:tab/>
      </w:r>
      <w:r w:rsidRPr="00E43112">
        <w:rPr>
          <w:rFonts w:cstheme="minorHAnsi"/>
          <w:sz w:val="18"/>
          <w:szCs w:val="18"/>
        </w:rPr>
        <w:t>(Miejscowość, data)</w:t>
      </w:r>
    </w:p>
    <w:p w14:paraId="61A8C994" w14:textId="4445A203" w:rsidR="00643280" w:rsidRPr="00643280" w:rsidRDefault="00643280" w:rsidP="00E43112">
      <w:pPr>
        <w:spacing w:after="240" w:line="240" w:lineRule="auto"/>
        <w:jc w:val="center"/>
        <w:rPr>
          <w:rFonts w:cstheme="minorHAnsi"/>
          <w:b/>
          <w:bCs/>
        </w:rPr>
      </w:pPr>
      <w:r w:rsidRPr="00643280">
        <w:rPr>
          <w:rFonts w:cstheme="minorHAnsi"/>
          <w:b/>
          <w:bCs/>
        </w:rPr>
        <w:t>Oświadczenie</w:t>
      </w:r>
    </w:p>
    <w:p w14:paraId="6D05CEA1" w14:textId="4831BA0A" w:rsidR="00643280" w:rsidRPr="00643280" w:rsidRDefault="00643280" w:rsidP="00643280">
      <w:pPr>
        <w:spacing w:after="0" w:line="240" w:lineRule="auto"/>
        <w:jc w:val="both"/>
        <w:rPr>
          <w:rFonts w:cstheme="minorHAnsi"/>
        </w:rPr>
      </w:pPr>
      <w:r w:rsidRPr="00643280">
        <w:rPr>
          <w:rFonts w:cstheme="minorHAnsi"/>
        </w:rPr>
        <w:t>Niniejszym oświadczam, że w dniu ………………. pomiędzy:</w:t>
      </w:r>
    </w:p>
    <w:p w14:paraId="12D4F425" w14:textId="77777777" w:rsidR="00643280" w:rsidRPr="00643280" w:rsidRDefault="00643280" w:rsidP="00E43112">
      <w:pPr>
        <w:spacing w:after="0" w:line="240" w:lineRule="auto"/>
        <w:rPr>
          <w:rFonts w:cstheme="minorHAnsi"/>
        </w:rPr>
      </w:pPr>
      <w:r w:rsidRPr="00643280">
        <w:rPr>
          <w:rFonts w:cstheme="minorHAnsi"/>
        </w:rPr>
        <w:t>1.……………………….. - zwanym dalej pracownikiem, a</w:t>
      </w:r>
    </w:p>
    <w:p w14:paraId="0EA6FA73" w14:textId="77777777" w:rsidR="00643280" w:rsidRPr="00643280" w:rsidRDefault="00643280" w:rsidP="00E43112">
      <w:pPr>
        <w:spacing w:after="0" w:line="240" w:lineRule="auto"/>
        <w:rPr>
          <w:rFonts w:cstheme="minorHAnsi"/>
        </w:rPr>
      </w:pPr>
      <w:r w:rsidRPr="00643280">
        <w:rPr>
          <w:rFonts w:cstheme="minorHAnsi"/>
        </w:rPr>
        <w:t>2....................................... - zwanym dalej pracodawcą</w:t>
      </w:r>
    </w:p>
    <w:p w14:paraId="36E2BA6F" w14:textId="46E9A6F8" w:rsidR="00643280" w:rsidRPr="00643280" w:rsidRDefault="00643280" w:rsidP="00E43112">
      <w:pPr>
        <w:spacing w:after="240" w:line="240" w:lineRule="auto"/>
        <w:rPr>
          <w:rFonts w:cstheme="minorHAnsi"/>
        </w:rPr>
      </w:pPr>
      <w:r w:rsidRPr="00643280">
        <w:rPr>
          <w:rFonts w:cstheme="minorHAnsi"/>
        </w:rPr>
        <w:t>została zawarta umowa o pracę ……………………………………………… (rodzaj umowy/nr identyfikujący),na realizację………………………………………………………</w:t>
      </w:r>
    </w:p>
    <w:p w14:paraId="1802A1DD" w14:textId="77777777" w:rsidR="00643280" w:rsidRPr="00643280" w:rsidRDefault="00643280" w:rsidP="00643280">
      <w:pPr>
        <w:spacing w:after="0" w:line="240" w:lineRule="auto"/>
        <w:rPr>
          <w:rFonts w:cstheme="minorHAnsi"/>
        </w:rPr>
      </w:pPr>
      <w:r w:rsidRPr="00643280">
        <w:rPr>
          <w:rFonts w:cstheme="minorHAnsi"/>
        </w:rPr>
        <w:t>Strony ustaliły następujące warunki pracy:</w:t>
      </w:r>
    </w:p>
    <w:p w14:paraId="3808476B" w14:textId="52E2468A" w:rsidR="00643280" w:rsidRPr="00E43112" w:rsidRDefault="00643280" w:rsidP="00E43112">
      <w:pPr>
        <w:pStyle w:val="Akapitzlist"/>
        <w:numPr>
          <w:ilvl w:val="0"/>
          <w:numId w:val="44"/>
        </w:numPr>
        <w:spacing w:after="0" w:line="240" w:lineRule="auto"/>
        <w:ind w:left="284" w:hanging="284"/>
        <w:rPr>
          <w:rFonts w:cstheme="minorHAnsi"/>
        </w:rPr>
      </w:pPr>
      <w:r w:rsidRPr="00E43112">
        <w:rPr>
          <w:rFonts w:cstheme="minorHAnsi"/>
        </w:rPr>
        <w:t>rodzaj pracy - ………..............................................................................................................</w:t>
      </w:r>
    </w:p>
    <w:p w14:paraId="30A8AD30" w14:textId="6844A681" w:rsidR="00643280" w:rsidRPr="00643280" w:rsidRDefault="00643280" w:rsidP="00E43112">
      <w:pPr>
        <w:spacing w:after="240" w:line="240" w:lineRule="auto"/>
        <w:ind w:left="284"/>
        <w:rPr>
          <w:rFonts w:cstheme="minorHAnsi"/>
          <w:i/>
          <w:iCs/>
          <w:sz w:val="16"/>
          <w:szCs w:val="16"/>
        </w:rPr>
      </w:pPr>
      <w:r w:rsidRPr="00643280">
        <w:rPr>
          <w:rFonts w:cstheme="minorHAnsi"/>
          <w:i/>
          <w:iCs/>
          <w:sz w:val="16"/>
          <w:szCs w:val="16"/>
        </w:rPr>
        <w:t xml:space="preserve">(wskazać rodzaj czynności, które zostały objęte obowiązkiem postępowania o udzielenie zamówienia - </w:t>
      </w:r>
      <w:proofErr w:type="spellStart"/>
      <w:r w:rsidRPr="00643280">
        <w:rPr>
          <w:rFonts w:cstheme="minorHAnsi"/>
          <w:i/>
          <w:iCs/>
          <w:sz w:val="16"/>
          <w:szCs w:val="16"/>
        </w:rPr>
        <w:t>swz</w:t>
      </w:r>
      <w:proofErr w:type="spellEnd"/>
      <w:r w:rsidRPr="00643280">
        <w:rPr>
          <w:rFonts w:cstheme="minorHAnsi"/>
          <w:i/>
          <w:iCs/>
          <w:sz w:val="16"/>
          <w:szCs w:val="16"/>
        </w:rPr>
        <w:t xml:space="preserve">, oferta, </w:t>
      </w:r>
      <w:proofErr w:type="spellStart"/>
      <w:r w:rsidRPr="00643280">
        <w:rPr>
          <w:rFonts w:cstheme="minorHAnsi"/>
          <w:i/>
          <w:iCs/>
          <w:sz w:val="16"/>
          <w:szCs w:val="16"/>
        </w:rPr>
        <w:t>k.p</w:t>
      </w:r>
      <w:proofErr w:type="spellEnd"/>
      <w:r w:rsidRPr="00643280">
        <w:rPr>
          <w:rFonts w:cstheme="minorHAnsi"/>
          <w:i/>
          <w:iCs/>
          <w:sz w:val="16"/>
          <w:szCs w:val="16"/>
        </w:rPr>
        <w:t>)</w:t>
      </w:r>
    </w:p>
    <w:p w14:paraId="3761698A" w14:textId="00BBFF30" w:rsidR="00643280" w:rsidRPr="00E43112" w:rsidRDefault="00643280" w:rsidP="00E43112">
      <w:pPr>
        <w:pStyle w:val="Akapitzlist"/>
        <w:numPr>
          <w:ilvl w:val="0"/>
          <w:numId w:val="44"/>
        </w:numPr>
        <w:spacing w:after="0" w:line="240" w:lineRule="auto"/>
        <w:ind w:left="284" w:hanging="284"/>
        <w:rPr>
          <w:rFonts w:cstheme="minorHAnsi"/>
        </w:rPr>
      </w:pPr>
      <w:r w:rsidRPr="00E43112">
        <w:rPr>
          <w:rFonts w:cstheme="minorHAnsi"/>
        </w:rPr>
        <w:t>miejsce wykonywania pracy - ……………………………………………………………….</w:t>
      </w:r>
    </w:p>
    <w:p w14:paraId="2F1A9EBD" w14:textId="39FF2B45" w:rsidR="00643280" w:rsidRPr="00F42CE9" w:rsidRDefault="00643280" w:rsidP="00E43112">
      <w:pPr>
        <w:spacing w:after="240" w:line="240" w:lineRule="auto"/>
        <w:ind w:left="284"/>
        <w:rPr>
          <w:rFonts w:cstheme="minorHAnsi"/>
          <w:i/>
          <w:iCs/>
          <w:sz w:val="16"/>
          <w:szCs w:val="16"/>
        </w:rPr>
      </w:pPr>
      <w:r w:rsidRPr="00F42CE9">
        <w:rPr>
          <w:rFonts w:cstheme="minorHAnsi"/>
          <w:i/>
          <w:iCs/>
          <w:sz w:val="16"/>
          <w:szCs w:val="16"/>
        </w:rPr>
        <w:t>(wskazać miejsce realizacji zamówienia objętego umową z postępowania o udzielenie zamówienia publicznego)</w:t>
      </w:r>
    </w:p>
    <w:p w14:paraId="15FE9A28" w14:textId="370766AA" w:rsidR="00643280" w:rsidRPr="00E43112" w:rsidRDefault="00643280" w:rsidP="00E43112">
      <w:pPr>
        <w:pStyle w:val="Akapitzlist"/>
        <w:numPr>
          <w:ilvl w:val="0"/>
          <w:numId w:val="44"/>
        </w:numPr>
        <w:spacing w:after="0" w:line="240" w:lineRule="auto"/>
        <w:ind w:left="284" w:hanging="284"/>
        <w:rPr>
          <w:rFonts w:cstheme="minorHAnsi"/>
        </w:rPr>
      </w:pPr>
      <w:r w:rsidRPr="00E43112">
        <w:rPr>
          <w:rFonts w:cstheme="minorHAnsi"/>
        </w:rPr>
        <w:t>termin rozpoczęcia pracy - …………………………………………………………………...</w:t>
      </w:r>
    </w:p>
    <w:p w14:paraId="636C9DF0" w14:textId="69BF5136" w:rsidR="00643280" w:rsidRPr="00F42CE9" w:rsidRDefault="00643280" w:rsidP="00E43112">
      <w:pPr>
        <w:spacing w:after="240" w:line="240" w:lineRule="auto"/>
        <w:ind w:left="284"/>
        <w:rPr>
          <w:rFonts w:cstheme="minorHAnsi"/>
          <w:i/>
          <w:iCs/>
          <w:sz w:val="16"/>
          <w:szCs w:val="16"/>
        </w:rPr>
      </w:pPr>
      <w:r w:rsidRPr="00F42CE9">
        <w:rPr>
          <w:rFonts w:cstheme="minorHAnsi"/>
          <w:i/>
          <w:iCs/>
          <w:sz w:val="16"/>
          <w:szCs w:val="16"/>
        </w:rPr>
        <w:t>(wskazać co najmniej ten okres, który wynika z realizacji umowy z postępowania o udzielenie zamówienia publicznego)</w:t>
      </w:r>
    </w:p>
    <w:p w14:paraId="1E6D4B4E" w14:textId="77777777" w:rsidR="00643280" w:rsidRPr="00643280" w:rsidRDefault="00643280" w:rsidP="00643280">
      <w:pPr>
        <w:spacing w:after="0" w:line="240" w:lineRule="auto"/>
        <w:rPr>
          <w:rFonts w:cstheme="minorHAnsi"/>
        </w:rPr>
      </w:pPr>
      <w:r w:rsidRPr="00643280">
        <w:rPr>
          <w:rFonts w:cstheme="minorHAnsi"/>
        </w:rPr>
        <w:t>Uwaga:</w:t>
      </w:r>
    </w:p>
    <w:p w14:paraId="61EE9F37" w14:textId="7CE3A0A4" w:rsidR="00643280" w:rsidRDefault="00643280" w:rsidP="00E43112">
      <w:pPr>
        <w:spacing w:after="240" w:line="240" w:lineRule="auto"/>
        <w:rPr>
          <w:rFonts w:cstheme="minorHAnsi"/>
        </w:rPr>
      </w:pPr>
      <w:r w:rsidRPr="00643280">
        <w:rPr>
          <w:rFonts w:cstheme="minorHAnsi"/>
        </w:rPr>
        <w:t>W przypadku jakichkolwiek zmian wynikających z niniejszego dokumentu obowiązkiem wykonawcy lub podwykonawcy jest uaktualnienie podanych tutaj informacji lub dostarczenie zamawiającemu nowego oświadczenia zgodnego ze stanem faktycznym. Maksymalny termin na dokonanie tych czynności – do 7 dni od powstania zdarzenia.</w:t>
      </w:r>
    </w:p>
    <w:p w14:paraId="4462176F" w14:textId="77777777" w:rsidR="00643280" w:rsidRPr="00643280" w:rsidRDefault="00643280" w:rsidP="00E43112">
      <w:pPr>
        <w:shd w:val="clear" w:color="auto" w:fill="BFBFBF"/>
        <w:spacing w:before="240" w:after="240" w:line="240" w:lineRule="auto"/>
        <w:jc w:val="center"/>
        <w:rPr>
          <w:rFonts w:cstheme="minorHAnsi"/>
          <w:b/>
          <w:bCs/>
        </w:rPr>
      </w:pPr>
      <w:r w:rsidRPr="00643280">
        <w:rPr>
          <w:rFonts w:cstheme="minorHAnsi"/>
          <w:b/>
          <w:bCs/>
        </w:rPr>
        <w:t>OŚWIADCZENIE DOTYCZĄCE PODANYCH INFORMACJI:</w:t>
      </w:r>
    </w:p>
    <w:p w14:paraId="0229DFEF" w14:textId="657F74D2" w:rsidR="00643280" w:rsidRPr="00643280" w:rsidRDefault="00643280" w:rsidP="00E43112">
      <w:pPr>
        <w:spacing w:after="240" w:line="240" w:lineRule="auto"/>
        <w:rPr>
          <w:rFonts w:cstheme="minorHAnsi"/>
        </w:rPr>
      </w:pPr>
      <w:r w:rsidRPr="00643280">
        <w:rPr>
          <w:rFonts w:cstheme="minorHAnsi"/>
        </w:rPr>
        <w:t>Oświadczam, że wszystkie informacje podane w powyższych oświadczeniach są aktualne i</w:t>
      </w:r>
      <w:r w:rsidR="00E43112">
        <w:rPr>
          <w:rFonts w:cstheme="minorHAnsi"/>
        </w:rPr>
        <w:t xml:space="preserve"> </w:t>
      </w:r>
      <w:r w:rsidRPr="00643280">
        <w:rPr>
          <w:rFonts w:cstheme="minorHAnsi"/>
        </w:rPr>
        <w:t>zgodne z</w:t>
      </w:r>
      <w:r w:rsidR="00E43112">
        <w:rPr>
          <w:rFonts w:cstheme="minorHAnsi"/>
        </w:rPr>
        <w:t xml:space="preserve"> </w:t>
      </w:r>
      <w:r w:rsidRPr="00643280">
        <w:rPr>
          <w:rFonts w:cstheme="minorHAnsi"/>
        </w:rPr>
        <w:t>prawdą oraz zostały przedstawione z pełną świadomością konsekwencji wprowadzenia zamawiającego w</w:t>
      </w:r>
      <w:r w:rsidR="00E43112">
        <w:rPr>
          <w:rFonts w:cstheme="minorHAnsi"/>
        </w:rPr>
        <w:t xml:space="preserve"> </w:t>
      </w:r>
      <w:r w:rsidRPr="00643280">
        <w:rPr>
          <w:rFonts w:cstheme="minorHAnsi"/>
        </w:rPr>
        <w:t>błąd przy przedstawianiu informacji.</w:t>
      </w:r>
    </w:p>
    <w:p w14:paraId="2D0CE410" w14:textId="4374C96B" w:rsidR="00643280" w:rsidRPr="00643280" w:rsidRDefault="00643280" w:rsidP="00E43112">
      <w:pPr>
        <w:spacing w:after="480" w:line="240" w:lineRule="auto"/>
        <w:rPr>
          <w:rFonts w:cstheme="minorHAnsi"/>
        </w:rPr>
      </w:pPr>
      <w:r w:rsidRPr="00643280">
        <w:rPr>
          <w:rFonts w:cstheme="minorHAnsi"/>
          <w:b/>
          <w:bCs/>
        </w:rPr>
        <w:t>Zamawiający:</w:t>
      </w:r>
      <w:r w:rsidR="00E43112">
        <w:rPr>
          <w:rFonts w:cstheme="minorHAnsi"/>
          <w:b/>
          <w:bCs/>
        </w:rPr>
        <w:tab/>
      </w:r>
      <w:r w:rsidR="00E43112">
        <w:rPr>
          <w:rFonts w:cstheme="minorHAnsi"/>
          <w:b/>
          <w:bCs/>
        </w:rPr>
        <w:tab/>
      </w:r>
      <w:r w:rsidR="00E43112">
        <w:rPr>
          <w:rFonts w:cstheme="minorHAnsi"/>
          <w:b/>
          <w:bCs/>
        </w:rPr>
        <w:tab/>
      </w:r>
      <w:r w:rsidR="00E43112">
        <w:rPr>
          <w:rFonts w:cstheme="minorHAnsi"/>
          <w:b/>
          <w:bCs/>
        </w:rPr>
        <w:tab/>
      </w:r>
      <w:r w:rsidR="00E43112">
        <w:rPr>
          <w:rFonts w:cstheme="minorHAnsi"/>
          <w:b/>
          <w:bCs/>
        </w:rPr>
        <w:tab/>
      </w:r>
      <w:r w:rsidR="00E43112">
        <w:rPr>
          <w:rFonts w:cstheme="minorHAnsi"/>
          <w:b/>
          <w:bCs/>
        </w:rPr>
        <w:tab/>
      </w:r>
      <w:r w:rsidR="00E43112">
        <w:rPr>
          <w:rFonts w:cstheme="minorHAnsi"/>
          <w:b/>
          <w:bCs/>
        </w:rPr>
        <w:tab/>
        <w:t>W</w:t>
      </w:r>
      <w:r w:rsidRPr="00643280">
        <w:rPr>
          <w:rFonts w:cstheme="minorHAnsi"/>
          <w:b/>
          <w:bCs/>
        </w:rPr>
        <w:t>ykonawca / podwykonawca:</w:t>
      </w:r>
    </w:p>
    <w:p w14:paraId="2F43C475" w14:textId="0A625439" w:rsidR="00643280" w:rsidRPr="00643280" w:rsidRDefault="00643280" w:rsidP="00F42CE9">
      <w:pPr>
        <w:spacing w:after="0" w:line="240" w:lineRule="auto"/>
        <w:rPr>
          <w:rFonts w:cstheme="minorHAnsi"/>
        </w:rPr>
      </w:pPr>
      <w:r w:rsidRPr="00643280">
        <w:rPr>
          <w:rFonts w:cstheme="minorHAnsi"/>
        </w:rPr>
        <w:t>……….........................................</w:t>
      </w:r>
      <w:r w:rsidR="00E43112">
        <w:rPr>
          <w:rFonts w:cstheme="minorHAnsi"/>
        </w:rPr>
        <w:tab/>
      </w:r>
      <w:r w:rsidR="00E43112">
        <w:rPr>
          <w:rFonts w:cstheme="minorHAnsi"/>
        </w:rPr>
        <w:tab/>
      </w:r>
      <w:r w:rsidR="00E43112">
        <w:rPr>
          <w:rFonts w:cstheme="minorHAnsi"/>
        </w:rPr>
        <w:tab/>
      </w:r>
      <w:r w:rsidR="00E43112">
        <w:rPr>
          <w:rFonts w:cstheme="minorHAnsi"/>
        </w:rPr>
        <w:tab/>
      </w:r>
      <w:r w:rsidR="00E43112">
        <w:rPr>
          <w:rFonts w:cstheme="minorHAnsi"/>
        </w:rPr>
        <w:tab/>
      </w:r>
      <w:r w:rsidRPr="00643280">
        <w:rPr>
          <w:rFonts w:cstheme="minorHAnsi"/>
        </w:rPr>
        <w:t>....................</w:t>
      </w:r>
      <w:r w:rsidR="00F42CE9">
        <w:rPr>
          <w:rFonts w:cstheme="minorHAnsi"/>
        </w:rPr>
        <w:t>..........</w:t>
      </w:r>
      <w:r w:rsidRPr="00643280">
        <w:rPr>
          <w:rFonts w:cstheme="minorHAnsi"/>
        </w:rPr>
        <w:t>....................</w:t>
      </w:r>
    </w:p>
    <w:p w14:paraId="6F9A6ECB" w14:textId="39253364" w:rsidR="00F42CE9" w:rsidRPr="00F42CE9" w:rsidRDefault="00F42CE9" w:rsidP="00E43112">
      <w:pPr>
        <w:spacing w:after="240" w:line="240" w:lineRule="auto"/>
        <w:ind w:left="4956" w:firstLine="709"/>
        <w:rPr>
          <w:rFonts w:cstheme="minorHAnsi"/>
          <w:sz w:val="16"/>
          <w:szCs w:val="16"/>
        </w:rPr>
      </w:pPr>
      <w:r w:rsidRPr="00F42CE9">
        <w:rPr>
          <w:rFonts w:cstheme="minorHAnsi"/>
          <w:sz w:val="16"/>
          <w:szCs w:val="16"/>
        </w:rPr>
        <w:t>(</w:t>
      </w:r>
      <w:r w:rsidRPr="00F42CE9">
        <w:rPr>
          <w:rFonts w:cstheme="minorHAnsi"/>
          <w:i/>
          <w:iCs/>
          <w:sz w:val="16"/>
          <w:szCs w:val="16"/>
        </w:rPr>
        <w:t>data złożenia dokumentu przez wykonawcę)</w:t>
      </w:r>
    </w:p>
    <w:p w14:paraId="568D2BAB" w14:textId="73DE54E8" w:rsidR="00643280" w:rsidRPr="00643280" w:rsidRDefault="00643280" w:rsidP="00643280">
      <w:pPr>
        <w:spacing w:after="0" w:line="240" w:lineRule="auto"/>
        <w:rPr>
          <w:rFonts w:cstheme="minorHAnsi"/>
        </w:rPr>
      </w:pPr>
      <w:r w:rsidRPr="00643280">
        <w:rPr>
          <w:rFonts w:cstheme="minorHAnsi"/>
        </w:rPr>
        <w:t xml:space="preserve">…………….……. </w:t>
      </w:r>
      <w:r w:rsidRPr="00643280">
        <w:rPr>
          <w:rFonts w:cstheme="minorHAnsi"/>
          <w:i/>
          <w:iCs/>
        </w:rPr>
        <w:t xml:space="preserve">(miejscowość), </w:t>
      </w:r>
      <w:r w:rsidRPr="00643280">
        <w:rPr>
          <w:rFonts w:cstheme="minorHAnsi"/>
        </w:rPr>
        <w:t xml:space="preserve">dnia …………………….……. r. </w:t>
      </w:r>
      <w:r w:rsidRPr="00643280">
        <w:rPr>
          <w:rFonts w:cstheme="minorHAnsi"/>
        </w:rPr>
        <w:tab/>
      </w:r>
    </w:p>
    <w:sectPr w:rsidR="00643280" w:rsidRPr="00643280" w:rsidSect="00210E4A">
      <w:headerReference w:type="default" r:id="rId8"/>
      <w:footerReference w:type="even" r:id="rId9"/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ED25D" w14:textId="77777777" w:rsidR="00A203A0" w:rsidRDefault="00A203A0" w:rsidP="00394A0B">
      <w:pPr>
        <w:spacing w:after="0" w:line="240" w:lineRule="auto"/>
      </w:pPr>
      <w:r>
        <w:separator/>
      </w:r>
    </w:p>
  </w:endnote>
  <w:endnote w:type="continuationSeparator" w:id="0">
    <w:p w14:paraId="74EF524B" w14:textId="77777777" w:rsidR="00A203A0" w:rsidRDefault="00A203A0" w:rsidP="00394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auto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844228110"/>
      <w:docPartObj>
        <w:docPartGallery w:val="Page Numbers (Bottom of Page)"/>
        <w:docPartUnique/>
      </w:docPartObj>
    </w:sdtPr>
    <w:sdtContent>
      <w:p w14:paraId="1B965FC9" w14:textId="64750AA4" w:rsidR="00A71C0C" w:rsidRDefault="00A71C0C" w:rsidP="001A75E6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49EF89E8" w14:textId="77777777" w:rsidR="00A71C0C" w:rsidRDefault="00A71C0C" w:rsidP="00666C0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F0203" w14:textId="77777777" w:rsidR="00A203A0" w:rsidRDefault="00A203A0" w:rsidP="00394A0B">
      <w:pPr>
        <w:spacing w:after="0" w:line="240" w:lineRule="auto"/>
      </w:pPr>
      <w:r>
        <w:separator/>
      </w:r>
    </w:p>
  </w:footnote>
  <w:footnote w:type="continuationSeparator" w:id="0">
    <w:p w14:paraId="39B268E6" w14:textId="77777777" w:rsidR="00A203A0" w:rsidRDefault="00A203A0" w:rsidP="00394A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E8D8" w14:textId="16B9712B" w:rsidR="00E43112" w:rsidRPr="00DE28EE" w:rsidRDefault="00E43112" w:rsidP="00E43112">
    <w:pPr>
      <w:pStyle w:val="Nagwek"/>
      <w:pBdr>
        <w:bottom w:val="single" w:sz="4" w:space="1" w:color="auto"/>
      </w:pBdr>
      <w:spacing w:after="240"/>
    </w:pPr>
    <w:r w:rsidRPr="008F03B8">
      <w:rPr>
        <w:rFonts w:ascii="Calibri" w:hAnsi="Calibri" w:cs="Calibri"/>
        <w:i/>
        <w:sz w:val="18"/>
        <w:szCs w:val="18"/>
      </w:rPr>
      <w:t>Nr postępowania</w:t>
    </w:r>
    <w:r w:rsidRPr="0055581C">
      <w:rPr>
        <w:rFonts w:ascii="Calibri" w:hAnsi="Calibri" w:cs="Calibri"/>
        <w:i/>
        <w:sz w:val="18"/>
        <w:szCs w:val="18"/>
      </w:rPr>
      <w:t>: IZP.271</w:t>
    </w:r>
    <w:r w:rsidR="00B22F70">
      <w:rPr>
        <w:rFonts w:ascii="Calibri" w:hAnsi="Calibri" w:cs="Calibri"/>
        <w:i/>
        <w:sz w:val="18"/>
        <w:szCs w:val="18"/>
      </w:rPr>
      <w:t>.</w:t>
    </w:r>
    <w:r w:rsidR="00A95761">
      <w:rPr>
        <w:rFonts w:ascii="Calibri" w:hAnsi="Calibri" w:cs="Calibri"/>
        <w:i/>
        <w:sz w:val="18"/>
        <w:szCs w:val="18"/>
      </w:rPr>
      <w:t>11</w:t>
    </w:r>
    <w:r w:rsidRPr="0055581C">
      <w:rPr>
        <w:rFonts w:ascii="Calibri" w:hAnsi="Calibri" w:cs="Calibri"/>
        <w:i/>
        <w:sz w:val="18"/>
        <w:szCs w:val="18"/>
      </w:rPr>
      <w:t>.202</w:t>
    </w:r>
    <w:r w:rsidR="00A95761">
      <w:rPr>
        <w:rFonts w:ascii="Calibri" w:hAnsi="Calibri" w:cs="Calibri"/>
        <w:i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3" w15:restartNumberingAfterBreak="0">
    <w:nsid w:val="0000000F"/>
    <w:multiLevelType w:val="singleLevel"/>
    <w:tmpl w:val="0000000F"/>
    <w:name w:val="WW8Num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14"/>
    <w:multiLevelType w:val="multi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bullet"/>
      <w:lvlText w:val="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5" w15:restartNumberingAfterBreak="0">
    <w:nsid w:val="00000047"/>
    <w:multiLevelType w:val="multilevel"/>
    <w:tmpl w:val="844AA226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bullet"/>
      <w:lvlText w:val="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6" w15:restartNumberingAfterBreak="0">
    <w:nsid w:val="01AD004D"/>
    <w:multiLevelType w:val="hybridMultilevel"/>
    <w:tmpl w:val="8AC4FE3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452743F"/>
    <w:multiLevelType w:val="hybridMultilevel"/>
    <w:tmpl w:val="5D54F26C"/>
    <w:lvl w:ilvl="0" w:tplc="5BFADE3C">
      <w:start w:val="1"/>
      <w:numFmt w:val="decimal"/>
      <w:lvlText w:val="%1."/>
      <w:lvlJc w:val="left"/>
      <w:pPr>
        <w:ind w:left="768" w:hanging="408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3D6B46"/>
    <w:multiLevelType w:val="hybridMultilevel"/>
    <w:tmpl w:val="3E2C67C4"/>
    <w:lvl w:ilvl="0" w:tplc="69B6FC7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0CD212C9"/>
    <w:multiLevelType w:val="hybridMultilevel"/>
    <w:tmpl w:val="A9B8842E"/>
    <w:lvl w:ilvl="0" w:tplc="0415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D157F9D"/>
    <w:multiLevelType w:val="hybridMultilevel"/>
    <w:tmpl w:val="08F4CFA0"/>
    <w:lvl w:ilvl="0" w:tplc="CDBC65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9015D7"/>
    <w:multiLevelType w:val="multilevel"/>
    <w:tmpl w:val="934657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14971CBF"/>
    <w:multiLevelType w:val="hybridMultilevel"/>
    <w:tmpl w:val="2A02E128"/>
    <w:lvl w:ilvl="0" w:tplc="F6F4AC3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954BDB"/>
    <w:multiLevelType w:val="hybridMultilevel"/>
    <w:tmpl w:val="DA7ECA68"/>
    <w:lvl w:ilvl="0" w:tplc="C70CBB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3618B8"/>
    <w:multiLevelType w:val="hybridMultilevel"/>
    <w:tmpl w:val="651426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AA5A3B"/>
    <w:multiLevelType w:val="hybridMultilevel"/>
    <w:tmpl w:val="3A20587A"/>
    <w:lvl w:ilvl="0" w:tplc="D684404E">
      <w:start w:val="2"/>
      <w:numFmt w:val="bullet"/>
      <w:lvlText w:val="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EB95D27"/>
    <w:multiLevelType w:val="hybridMultilevel"/>
    <w:tmpl w:val="D8C82D58"/>
    <w:lvl w:ilvl="0" w:tplc="CFCEBA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9F3A0A"/>
    <w:multiLevelType w:val="hybridMultilevel"/>
    <w:tmpl w:val="C4FA3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E20700"/>
    <w:multiLevelType w:val="hybridMultilevel"/>
    <w:tmpl w:val="30E40630"/>
    <w:lvl w:ilvl="0" w:tplc="E2A2E0C2">
      <w:start w:val="3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0833BE"/>
    <w:multiLevelType w:val="hybridMultilevel"/>
    <w:tmpl w:val="10BC446C"/>
    <w:lvl w:ilvl="0" w:tplc="94B2FE36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97423A"/>
    <w:multiLevelType w:val="hybridMultilevel"/>
    <w:tmpl w:val="A3662732"/>
    <w:lvl w:ilvl="0" w:tplc="0415000F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6043AD"/>
    <w:multiLevelType w:val="hybridMultilevel"/>
    <w:tmpl w:val="F2D22C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6358E8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2FF5087F"/>
    <w:multiLevelType w:val="hybridMultilevel"/>
    <w:tmpl w:val="9D7AE7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7351903"/>
    <w:multiLevelType w:val="hybridMultilevel"/>
    <w:tmpl w:val="33D033D8"/>
    <w:lvl w:ilvl="0" w:tplc="2B68B7E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3B6DCF"/>
    <w:multiLevelType w:val="hybridMultilevel"/>
    <w:tmpl w:val="4BD82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576139"/>
    <w:multiLevelType w:val="hybridMultilevel"/>
    <w:tmpl w:val="C5409CEE"/>
    <w:lvl w:ilvl="0" w:tplc="017A1144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6A3C69"/>
    <w:multiLevelType w:val="hybridMultilevel"/>
    <w:tmpl w:val="9E943D0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FD658B"/>
    <w:multiLevelType w:val="hybridMultilevel"/>
    <w:tmpl w:val="AC48C07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A076A1"/>
    <w:multiLevelType w:val="hybridMultilevel"/>
    <w:tmpl w:val="F2D22C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C95D7C"/>
    <w:multiLevelType w:val="hybridMultilevel"/>
    <w:tmpl w:val="54CEDE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1B2AE1"/>
    <w:multiLevelType w:val="hybridMultilevel"/>
    <w:tmpl w:val="98BCF1C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DC6B8DC">
      <w:start w:val="5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3A0E31"/>
    <w:multiLevelType w:val="hybridMultilevel"/>
    <w:tmpl w:val="DA7ECA68"/>
    <w:lvl w:ilvl="0" w:tplc="C70CBB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DB6AAC"/>
    <w:multiLevelType w:val="hybridMultilevel"/>
    <w:tmpl w:val="A0E64452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706BD7"/>
    <w:multiLevelType w:val="hybridMultilevel"/>
    <w:tmpl w:val="D3A0424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544D50"/>
    <w:multiLevelType w:val="hybridMultilevel"/>
    <w:tmpl w:val="97701148"/>
    <w:lvl w:ilvl="0" w:tplc="368A980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700E20"/>
    <w:multiLevelType w:val="hybridMultilevel"/>
    <w:tmpl w:val="4F725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EF2638"/>
    <w:multiLevelType w:val="hybridMultilevel"/>
    <w:tmpl w:val="849CFE6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371C6B"/>
    <w:multiLevelType w:val="hybridMultilevel"/>
    <w:tmpl w:val="649EA1A0"/>
    <w:lvl w:ilvl="0" w:tplc="44086B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0D74299"/>
    <w:multiLevelType w:val="hybridMultilevel"/>
    <w:tmpl w:val="787833B0"/>
    <w:lvl w:ilvl="0" w:tplc="69B6FC7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74E41612"/>
    <w:multiLevelType w:val="hybridMultilevel"/>
    <w:tmpl w:val="DDE677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CF40E6"/>
    <w:multiLevelType w:val="hybridMultilevel"/>
    <w:tmpl w:val="3A9A78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CC3BAB"/>
    <w:multiLevelType w:val="hybridMultilevel"/>
    <w:tmpl w:val="DA7ECA68"/>
    <w:lvl w:ilvl="0" w:tplc="C70CBB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8196119">
    <w:abstractNumId w:val="25"/>
  </w:num>
  <w:num w:numId="2" w16cid:durableId="1002313775">
    <w:abstractNumId w:val="22"/>
  </w:num>
  <w:num w:numId="3" w16cid:durableId="384649543">
    <w:abstractNumId w:val="7"/>
  </w:num>
  <w:num w:numId="4" w16cid:durableId="1225145049">
    <w:abstractNumId w:val="17"/>
  </w:num>
  <w:num w:numId="5" w16cid:durableId="1947152312">
    <w:abstractNumId w:val="21"/>
  </w:num>
  <w:num w:numId="6" w16cid:durableId="363822912">
    <w:abstractNumId w:val="3"/>
  </w:num>
  <w:num w:numId="7" w16cid:durableId="1253784537">
    <w:abstractNumId w:val="5"/>
  </w:num>
  <w:num w:numId="8" w16cid:durableId="1305507317">
    <w:abstractNumId w:val="24"/>
  </w:num>
  <w:num w:numId="9" w16cid:durableId="1625502258">
    <w:abstractNumId w:val="10"/>
  </w:num>
  <w:num w:numId="10" w16cid:durableId="1035156315">
    <w:abstractNumId w:val="32"/>
  </w:num>
  <w:num w:numId="11" w16cid:durableId="1666979043">
    <w:abstractNumId w:val="15"/>
  </w:num>
  <w:num w:numId="12" w16cid:durableId="1813790061">
    <w:abstractNumId w:val="0"/>
  </w:num>
  <w:num w:numId="13" w16cid:durableId="413287211">
    <w:abstractNumId w:val="1"/>
  </w:num>
  <w:num w:numId="14" w16cid:durableId="738403042">
    <w:abstractNumId w:val="6"/>
  </w:num>
  <w:num w:numId="15" w16cid:durableId="1308974893">
    <w:abstractNumId w:val="29"/>
  </w:num>
  <w:num w:numId="16" w16cid:durableId="1662345808">
    <w:abstractNumId w:val="28"/>
  </w:num>
  <w:num w:numId="17" w16cid:durableId="1021468921">
    <w:abstractNumId w:val="18"/>
  </w:num>
  <w:num w:numId="18" w16cid:durableId="945387476">
    <w:abstractNumId w:val="13"/>
  </w:num>
  <w:num w:numId="19" w16cid:durableId="17783045">
    <w:abstractNumId w:val="19"/>
  </w:num>
  <w:num w:numId="20" w16cid:durableId="11499703">
    <w:abstractNumId w:val="8"/>
  </w:num>
  <w:num w:numId="21" w16cid:durableId="1064837795">
    <w:abstractNumId w:val="14"/>
  </w:num>
  <w:num w:numId="22" w16cid:durableId="1485506192">
    <w:abstractNumId w:val="39"/>
  </w:num>
  <w:num w:numId="23" w16cid:durableId="1419209038">
    <w:abstractNumId w:val="20"/>
  </w:num>
  <w:num w:numId="24" w16cid:durableId="1677807099">
    <w:abstractNumId w:val="16"/>
  </w:num>
  <w:num w:numId="25" w16cid:durableId="1135442276">
    <w:abstractNumId w:val="31"/>
  </w:num>
  <w:num w:numId="26" w16cid:durableId="849678335">
    <w:abstractNumId w:val="26"/>
  </w:num>
  <w:num w:numId="27" w16cid:durableId="217866702">
    <w:abstractNumId w:val="30"/>
  </w:num>
  <w:num w:numId="28" w16cid:durableId="211860227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2487420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5022896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05286916">
    <w:abstractNumId w:val="35"/>
  </w:num>
  <w:num w:numId="32" w16cid:durableId="906574980">
    <w:abstractNumId w:val="11"/>
  </w:num>
  <w:num w:numId="33" w16cid:durableId="1012217827">
    <w:abstractNumId w:val="33"/>
  </w:num>
  <w:num w:numId="34" w16cid:durableId="198519758">
    <w:abstractNumId w:val="43"/>
  </w:num>
  <w:num w:numId="35" w16cid:durableId="1284575071">
    <w:abstractNumId w:val="37"/>
  </w:num>
  <w:num w:numId="36" w16cid:durableId="416748378">
    <w:abstractNumId w:val="27"/>
  </w:num>
  <w:num w:numId="37" w16cid:durableId="1228373324">
    <w:abstractNumId w:val="42"/>
  </w:num>
  <w:num w:numId="38" w16cid:durableId="235360566">
    <w:abstractNumId w:val="2"/>
  </w:num>
  <w:num w:numId="39" w16cid:durableId="479927550">
    <w:abstractNumId w:val="4"/>
  </w:num>
  <w:num w:numId="40" w16cid:durableId="394165779">
    <w:abstractNumId w:val="38"/>
  </w:num>
  <w:num w:numId="41" w16cid:durableId="419183280">
    <w:abstractNumId w:val="34"/>
  </w:num>
  <w:num w:numId="42" w16cid:durableId="416756326">
    <w:abstractNumId w:val="12"/>
  </w:num>
  <w:num w:numId="43" w16cid:durableId="83915178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930891766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6CB1"/>
    <w:rsid w:val="00003B7D"/>
    <w:rsid w:val="00004D1E"/>
    <w:rsid w:val="00006371"/>
    <w:rsid w:val="000124ED"/>
    <w:rsid w:val="000254C3"/>
    <w:rsid w:val="00027DE6"/>
    <w:rsid w:val="0003214E"/>
    <w:rsid w:val="000341FA"/>
    <w:rsid w:val="00040B75"/>
    <w:rsid w:val="00041315"/>
    <w:rsid w:val="00045FB2"/>
    <w:rsid w:val="0005218D"/>
    <w:rsid w:val="00054CD9"/>
    <w:rsid w:val="0006356C"/>
    <w:rsid w:val="00072FE4"/>
    <w:rsid w:val="00076785"/>
    <w:rsid w:val="00086AF2"/>
    <w:rsid w:val="00091F29"/>
    <w:rsid w:val="000939D3"/>
    <w:rsid w:val="000941D1"/>
    <w:rsid w:val="00097093"/>
    <w:rsid w:val="000A059A"/>
    <w:rsid w:val="000A33F6"/>
    <w:rsid w:val="000A3A4A"/>
    <w:rsid w:val="000B2682"/>
    <w:rsid w:val="000B30D6"/>
    <w:rsid w:val="000B558F"/>
    <w:rsid w:val="000B73E7"/>
    <w:rsid w:val="000D7BB5"/>
    <w:rsid w:val="000E5DD2"/>
    <w:rsid w:val="000F1259"/>
    <w:rsid w:val="000F2D71"/>
    <w:rsid w:val="000F5E3E"/>
    <w:rsid w:val="000F76CA"/>
    <w:rsid w:val="00123B49"/>
    <w:rsid w:val="00132A09"/>
    <w:rsid w:val="00134244"/>
    <w:rsid w:val="00135A45"/>
    <w:rsid w:val="00140A7D"/>
    <w:rsid w:val="00141BFB"/>
    <w:rsid w:val="00153C54"/>
    <w:rsid w:val="0015757E"/>
    <w:rsid w:val="00170190"/>
    <w:rsid w:val="00171D43"/>
    <w:rsid w:val="00172324"/>
    <w:rsid w:val="00187EDF"/>
    <w:rsid w:val="001942AA"/>
    <w:rsid w:val="001970E3"/>
    <w:rsid w:val="001A497D"/>
    <w:rsid w:val="001A75E6"/>
    <w:rsid w:val="001B6306"/>
    <w:rsid w:val="001C5B26"/>
    <w:rsid w:val="001D1DBF"/>
    <w:rsid w:val="001D3431"/>
    <w:rsid w:val="001D3F7C"/>
    <w:rsid w:val="001E1595"/>
    <w:rsid w:val="001E342F"/>
    <w:rsid w:val="001F246E"/>
    <w:rsid w:val="001F649D"/>
    <w:rsid w:val="001F69ED"/>
    <w:rsid w:val="002062A7"/>
    <w:rsid w:val="00210E4A"/>
    <w:rsid w:val="002218A6"/>
    <w:rsid w:val="002259BC"/>
    <w:rsid w:val="00236CB2"/>
    <w:rsid w:val="00254C6A"/>
    <w:rsid w:val="00270F74"/>
    <w:rsid w:val="002748EC"/>
    <w:rsid w:val="002756C5"/>
    <w:rsid w:val="00281265"/>
    <w:rsid w:val="0028545B"/>
    <w:rsid w:val="002A0593"/>
    <w:rsid w:val="002A523F"/>
    <w:rsid w:val="002A55C0"/>
    <w:rsid w:val="002A5EA9"/>
    <w:rsid w:val="002B1F78"/>
    <w:rsid w:val="002C651A"/>
    <w:rsid w:val="002C779E"/>
    <w:rsid w:val="002D2839"/>
    <w:rsid w:val="002D42E5"/>
    <w:rsid w:val="002D5080"/>
    <w:rsid w:val="002D5A31"/>
    <w:rsid w:val="002D709B"/>
    <w:rsid w:val="002E0FD6"/>
    <w:rsid w:val="002E6F94"/>
    <w:rsid w:val="002F270B"/>
    <w:rsid w:val="003007AF"/>
    <w:rsid w:val="00300CBA"/>
    <w:rsid w:val="00301435"/>
    <w:rsid w:val="00301779"/>
    <w:rsid w:val="00311E81"/>
    <w:rsid w:val="003143DC"/>
    <w:rsid w:val="003172B0"/>
    <w:rsid w:val="00322C71"/>
    <w:rsid w:val="003264C3"/>
    <w:rsid w:val="00326DD5"/>
    <w:rsid w:val="003277B5"/>
    <w:rsid w:val="00331815"/>
    <w:rsid w:val="00333441"/>
    <w:rsid w:val="00335779"/>
    <w:rsid w:val="00336969"/>
    <w:rsid w:val="003375D9"/>
    <w:rsid w:val="00346993"/>
    <w:rsid w:val="00354914"/>
    <w:rsid w:val="00362B55"/>
    <w:rsid w:val="00382E98"/>
    <w:rsid w:val="003849B1"/>
    <w:rsid w:val="00385433"/>
    <w:rsid w:val="0039411C"/>
    <w:rsid w:val="00394A0B"/>
    <w:rsid w:val="00396074"/>
    <w:rsid w:val="003964B6"/>
    <w:rsid w:val="003A2A85"/>
    <w:rsid w:val="003B12CF"/>
    <w:rsid w:val="003B2215"/>
    <w:rsid w:val="003B552A"/>
    <w:rsid w:val="003C6505"/>
    <w:rsid w:val="003D53F1"/>
    <w:rsid w:val="003F0CE2"/>
    <w:rsid w:val="004019A3"/>
    <w:rsid w:val="00402A81"/>
    <w:rsid w:val="00404DAD"/>
    <w:rsid w:val="00413018"/>
    <w:rsid w:val="004173D6"/>
    <w:rsid w:val="0042311F"/>
    <w:rsid w:val="0042502D"/>
    <w:rsid w:val="00434D84"/>
    <w:rsid w:val="004441F2"/>
    <w:rsid w:val="004443AC"/>
    <w:rsid w:val="00461171"/>
    <w:rsid w:val="00463DEB"/>
    <w:rsid w:val="00465F4D"/>
    <w:rsid w:val="00470F58"/>
    <w:rsid w:val="00485D2C"/>
    <w:rsid w:val="00493EBB"/>
    <w:rsid w:val="00495AE0"/>
    <w:rsid w:val="004964DF"/>
    <w:rsid w:val="00497C1A"/>
    <w:rsid w:val="004A37CA"/>
    <w:rsid w:val="004A69EA"/>
    <w:rsid w:val="004B1092"/>
    <w:rsid w:val="004B1314"/>
    <w:rsid w:val="004B243F"/>
    <w:rsid w:val="004B4AA5"/>
    <w:rsid w:val="004B528D"/>
    <w:rsid w:val="004B52ED"/>
    <w:rsid w:val="004B7F68"/>
    <w:rsid w:val="004C40FB"/>
    <w:rsid w:val="004C5AE0"/>
    <w:rsid w:val="004E6571"/>
    <w:rsid w:val="004E7F41"/>
    <w:rsid w:val="004F100B"/>
    <w:rsid w:val="004F1919"/>
    <w:rsid w:val="004F5F13"/>
    <w:rsid w:val="004F61CE"/>
    <w:rsid w:val="0051078E"/>
    <w:rsid w:val="00522AE2"/>
    <w:rsid w:val="00523CB1"/>
    <w:rsid w:val="00525340"/>
    <w:rsid w:val="00527C9F"/>
    <w:rsid w:val="00533B58"/>
    <w:rsid w:val="00540775"/>
    <w:rsid w:val="00540B08"/>
    <w:rsid w:val="0054587E"/>
    <w:rsid w:val="00545D63"/>
    <w:rsid w:val="0054618D"/>
    <w:rsid w:val="005511CF"/>
    <w:rsid w:val="005516AC"/>
    <w:rsid w:val="0055581C"/>
    <w:rsid w:val="005577D9"/>
    <w:rsid w:val="00557E08"/>
    <w:rsid w:val="005620AF"/>
    <w:rsid w:val="005642A7"/>
    <w:rsid w:val="00564D32"/>
    <w:rsid w:val="00573F38"/>
    <w:rsid w:val="00577BED"/>
    <w:rsid w:val="00587D52"/>
    <w:rsid w:val="00595B31"/>
    <w:rsid w:val="00596D25"/>
    <w:rsid w:val="005A15EF"/>
    <w:rsid w:val="005A30E3"/>
    <w:rsid w:val="005A6EB9"/>
    <w:rsid w:val="005A7A8B"/>
    <w:rsid w:val="005B1C25"/>
    <w:rsid w:val="005B79BD"/>
    <w:rsid w:val="005C5ECB"/>
    <w:rsid w:val="005D4385"/>
    <w:rsid w:val="005D4657"/>
    <w:rsid w:val="005E4739"/>
    <w:rsid w:val="005F23B2"/>
    <w:rsid w:val="005F522D"/>
    <w:rsid w:val="005F6E75"/>
    <w:rsid w:val="005F7F99"/>
    <w:rsid w:val="00601DD7"/>
    <w:rsid w:val="0060304D"/>
    <w:rsid w:val="00612755"/>
    <w:rsid w:val="006207FB"/>
    <w:rsid w:val="00622583"/>
    <w:rsid w:val="00627841"/>
    <w:rsid w:val="00627A91"/>
    <w:rsid w:val="0063088F"/>
    <w:rsid w:val="00632047"/>
    <w:rsid w:val="0063790F"/>
    <w:rsid w:val="006431DC"/>
    <w:rsid w:val="00643280"/>
    <w:rsid w:val="00645877"/>
    <w:rsid w:val="00652CE3"/>
    <w:rsid w:val="00654C7A"/>
    <w:rsid w:val="00666C0F"/>
    <w:rsid w:val="0067268A"/>
    <w:rsid w:val="00676A80"/>
    <w:rsid w:val="006805E0"/>
    <w:rsid w:val="00680ECF"/>
    <w:rsid w:val="00683F0A"/>
    <w:rsid w:val="006864F4"/>
    <w:rsid w:val="00690563"/>
    <w:rsid w:val="006911B6"/>
    <w:rsid w:val="006A2E3F"/>
    <w:rsid w:val="006A51DA"/>
    <w:rsid w:val="006B1400"/>
    <w:rsid w:val="006B462C"/>
    <w:rsid w:val="006B463B"/>
    <w:rsid w:val="006C0FF2"/>
    <w:rsid w:val="006C5C6C"/>
    <w:rsid w:val="006C6798"/>
    <w:rsid w:val="006D566D"/>
    <w:rsid w:val="006F4D8E"/>
    <w:rsid w:val="006F4EC1"/>
    <w:rsid w:val="006F7387"/>
    <w:rsid w:val="0070466D"/>
    <w:rsid w:val="00704D07"/>
    <w:rsid w:val="00712FA2"/>
    <w:rsid w:val="0071673B"/>
    <w:rsid w:val="007174F0"/>
    <w:rsid w:val="00726418"/>
    <w:rsid w:val="0073305E"/>
    <w:rsid w:val="00736D41"/>
    <w:rsid w:val="00736E21"/>
    <w:rsid w:val="007377B7"/>
    <w:rsid w:val="007477BF"/>
    <w:rsid w:val="00750A94"/>
    <w:rsid w:val="00770D74"/>
    <w:rsid w:val="007804E5"/>
    <w:rsid w:val="007849B2"/>
    <w:rsid w:val="007849F8"/>
    <w:rsid w:val="00787D2F"/>
    <w:rsid w:val="00790A08"/>
    <w:rsid w:val="007919F6"/>
    <w:rsid w:val="007926EF"/>
    <w:rsid w:val="007A0D69"/>
    <w:rsid w:val="007A2204"/>
    <w:rsid w:val="007A4A70"/>
    <w:rsid w:val="007B02B7"/>
    <w:rsid w:val="007B03E4"/>
    <w:rsid w:val="007B0C31"/>
    <w:rsid w:val="007B1242"/>
    <w:rsid w:val="007B6294"/>
    <w:rsid w:val="007B6720"/>
    <w:rsid w:val="007B77FB"/>
    <w:rsid w:val="007C3177"/>
    <w:rsid w:val="007D2991"/>
    <w:rsid w:val="007D3C63"/>
    <w:rsid w:val="007E014A"/>
    <w:rsid w:val="007E1503"/>
    <w:rsid w:val="007F498D"/>
    <w:rsid w:val="008144BD"/>
    <w:rsid w:val="00815018"/>
    <w:rsid w:val="0083618E"/>
    <w:rsid w:val="008465F6"/>
    <w:rsid w:val="008470F4"/>
    <w:rsid w:val="00851CEC"/>
    <w:rsid w:val="00852150"/>
    <w:rsid w:val="00853728"/>
    <w:rsid w:val="00873DE7"/>
    <w:rsid w:val="00874959"/>
    <w:rsid w:val="00876BA6"/>
    <w:rsid w:val="008775D5"/>
    <w:rsid w:val="008928D4"/>
    <w:rsid w:val="00894614"/>
    <w:rsid w:val="00897905"/>
    <w:rsid w:val="008A6F84"/>
    <w:rsid w:val="008B429D"/>
    <w:rsid w:val="008B4D6E"/>
    <w:rsid w:val="008D26B4"/>
    <w:rsid w:val="008D59F5"/>
    <w:rsid w:val="008D6451"/>
    <w:rsid w:val="008D65AC"/>
    <w:rsid w:val="008E36D1"/>
    <w:rsid w:val="008F317A"/>
    <w:rsid w:val="009000D7"/>
    <w:rsid w:val="00900383"/>
    <w:rsid w:val="0090074C"/>
    <w:rsid w:val="0090489D"/>
    <w:rsid w:val="009076D7"/>
    <w:rsid w:val="00915068"/>
    <w:rsid w:val="009156CD"/>
    <w:rsid w:val="009223A4"/>
    <w:rsid w:val="00940542"/>
    <w:rsid w:val="0094094A"/>
    <w:rsid w:val="00940EBD"/>
    <w:rsid w:val="0094216F"/>
    <w:rsid w:val="009451C5"/>
    <w:rsid w:val="00946A6E"/>
    <w:rsid w:val="00955206"/>
    <w:rsid w:val="00955641"/>
    <w:rsid w:val="00965DEB"/>
    <w:rsid w:val="00971423"/>
    <w:rsid w:val="009758C9"/>
    <w:rsid w:val="00980BE3"/>
    <w:rsid w:val="00985716"/>
    <w:rsid w:val="009913F5"/>
    <w:rsid w:val="009A4C69"/>
    <w:rsid w:val="009B1F55"/>
    <w:rsid w:val="009B2201"/>
    <w:rsid w:val="009C0D65"/>
    <w:rsid w:val="009C0E11"/>
    <w:rsid w:val="009C2BB6"/>
    <w:rsid w:val="009C5AF8"/>
    <w:rsid w:val="009D104E"/>
    <w:rsid w:val="009D41E2"/>
    <w:rsid w:val="009D4204"/>
    <w:rsid w:val="009D5BB1"/>
    <w:rsid w:val="009D68E3"/>
    <w:rsid w:val="009E418C"/>
    <w:rsid w:val="009E5592"/>
    <w:rsid w:val="009E7315"/>
    <w:rsid w:val="009F3F48"/>
    <w:rsid w:val="009F4740"/>
    <w:rsid w:val="009F72CC"/>
    <w:rsid w:val="00A12022"/>
    <w:rsid w:val="00A125C6"/>
    <w:rsid w:val="00A13032"/>
    <w:rsid w:val="00A203A0"/>
    <w:rsid w:val="00A25F0B"/>
    <w:rsid w:val="00A315E1"/>
    <w:rsid w:val="00A31CAB"/>
    <w:rsid w:val="00A351D3"/>
    <w:rsid w:val="00A3545A"/>
    <w:rsid w:val="00A36B78"/>
    <w:rsid w:val="00A36B96"/>
    <w:rsid w:val="00A3717D"/>
    <w:rsid w:val="00A42B07"/>
    <w:rsid w:val="00A53407"/>
    <w:rsid w:val="00A5493F"/>
    <w:rsid w:val="00A60808"/>
    <w:rsid w:val="00A62FFF"/>
    <w:rsid w:val="00A63D9C"/>
    <w:rsid w:val="00A659DD"/>
    <w:rsid w:val="00A704C1"/>
    <w:rsid w:val="00A709EE"/>
    <w:rsid w:val="00A71C0C"/>
    <w:rsid w:val="00A80792"/>
    <w:rsid w:val="00A81E5C"/>
    <w:rsid w:val="00A866F5"/>
    <w:rsid w:val="00A932BE"/>
    <w:rsid w:val="00A93F95"/>
    <w:rsid w:val="00A95761"/>
    <w:rsid w:val="00AA31D1"/>
    <w:rsid w:val="00AA6858"/>
    <w:rsid w:val="00AB1435"/>
    <w:rsid w:val="00AB34A2"/>
    <w:rsid w:val="00AB5E0B"/>
    <w:rsid w:val="00AB6430"/>
    <w:rsid w:val="00AD04AB"/>
    <w:rsid w:val="00AE3C84"/>
    <w:rsid w:val="00AE4632"/>
    <w:rsid w:val="00AE4A2B"/>
    <w:rsid w:val="00AF02C7"/>
    <w:rsid w:val="00B04B03"/>
    <w:rsid w:val="00B071A2"/>
    <w:rsid w:val="00B1510D"/>
    <w:rsid w:val="00B15DBC"/>
    <w:rsid w:val="00B15EE4"/>
    <w:rsid w:val="00B2232B"/>
    <w:rsid w:val="00B22F70"/>
    <w:rsid w:val="00B308D5"/>
    <w:rsid w:val="00B30E43"/>
    <w:rsid w:val="00B404D7"/>
    <w:rsid w:val="00B502E3"/>
    <w:rsid w:val="00B53982"/>
    <w:rsid w:val="00B54DBE"/>
    <w:rsid w:val="00B54DE1"/>
    <w:rsid w:val="00B567F3"/>
    <w:rsid w:val="00B56BBE"/>
    <w:rsid w:val="00B61ABB"/>
    <w:rsid w:val="00B65957"/>
    <w:rsid w:val="00B72C71"/>
    <w:rsid w:val="00B8639F"/>
    <w:rsid w:val="00B902A6"/>
    <w:rsid w:val="00B918DD"/>
    <w:rsid w:val="00B9376A"/>
    <w:rsid w:val="00B93776"/>
    <w:rsid w:val="00B969EC"/>
    <w:rsid w:val="00B96CDD"/>
    <w:rsid w:val="00BA1F5E"/>
    <w:rsid w:val="00BA32F9"/>
    <w:rsid w:val="00BA660B"/>
    <w:rsid w:val="00BB650E"/>
    <w:rsid w:val="00BB66AE"/>
    <w:rsid w:val="00BC0386"/>
    <w:rsid w:val="00BC05D3"/>
    <w:rsid w:val="00BC36D3"/>
    <w:rsid w:val="00BD0507"/>
    <w:rsid w:val="00BD723F"/>
    <w:rsid w:val="00BE6ECB"/>
    <w:rsid w:val="00BF1B11"/>
    <w:rsid w:val="00BF2B27"/>
    <w:rsid w:val="00BF6CB1"/>
    <w:rsid w:val="00BF6CF6"/>
    <w:rsid w:val="00C03372"/>
    <w:rsid w:val="00C15B5F"/>
    <w:rsid w:val="00C30354"/>
    <w:rsid w:val="00C32F5C"/>
    <w:rsid w:val="00C553E5"/>
    <w:rsid w:val="00C56D46"/>
    <w:rsid w:val="00C6293F"/>
    <w:rsid w:val="00C670EA"/>
    <w:rsid w:val="00C74D76"/>
    <w:rsid w:val="00C754A8"/>
    <w:rsid w:val="00C83702"/>
    <w:rsid w:val="00C83DB0"/>
    <w:rsid w:val="00C915A6"/>
    <w:rsid w:val="00C94052"/>
    <w:rsid w:val="00C95783"/>
    <w:rsid w:val="00C976C4"/>
    <w:rsid w:val="00CA479A"/>
    <w:rsid w:val="00CB1C2D"/>
    <w:rsid w:val="00CB210D"/>
    <w:rsid w:val="00CB35B3"/>
    <w:rsid w:val="00CB677D"/>
    <w:rsid w:val="00CC1DFF"/>
    <w:rsid w:val="00CC585B"/>
    <w:rsid w:val="00CD7873"/>
    <w:rsid w:val="00CE0074"/>
    <w:rsid w:val="00CE2051"/>
    <w:rsid w:val="00CF1146"/>
    <w:rsid w:val="00CF44F3"/>
    <w:rsid w:val="00CF4B0F"/>
    <w:rsid w:val="00D02D91"/>
    <w:rsid w:val="00D03493"/>
    <w:rsid w:val="00D13DC6"/>
    <w:rsid w:val="00D27798"/>
    <w:rsid w:val="00D27A34"/>
    <w:rsid w:val="00D301C0"/>
    <w:rsid w:val="00D30B4C"/>
    <w:rsid w:val="00D37D7D"/>
    <w:rsid w:val="00D42D3E"/>
    <w:rsid w:val="00D62C60"/>
    <w:rsid w:val="00D66654"/>
    <w:rsid w:val="00D67AE3"/>
    <w:rsid w:val="00D67E73"/>
    <w:rsid w:val="00D72229"/>
    <w:rsid w:val="00D73AA0"/>
    <w:rsid w:val="00D8355D"/>
    <w:rsid w:val="00D970C8"/>
    <w:rsid w:val="00DA6C46"/>
    <w:rsid w:val="00DB125D"/>
    <w:rsid w:val="00DB6888"/>
    <w:rsid w:val="00DC1143"/>
    <w:rsid w:val="00DC2F13"/>
    <w:rsid w:val="00DC3642"/>
    <w:rsid w:val="00DC6081"/>
    <w:rsid w:val="00DC75FB"/>
    <w:rsid w:val="00DD239B"/>
    <w:rsid w:val="00DD4620"/>
    <w:rsid w:val="00DE27CE"/>
    <w:rsid w:val="00DE393B"/>
    <w:rsid w:val="00DE674B"/>
    <w:rsid w:val="00E00EA4"/>
    <w:rsid w:val="00E0525D"/>
    <w:rsid w:val="00E05CB0"/>
    <w:rsid w:val="00E0650E"/>
    <w:rsid w:val="00E10561"/>
    <w:rsid w:val="00E22E68"/>
    <w:rsid w:val="00E24595"/>
    <w:rsid w:val="00E2573B"/>
    <w:rsid w:val="00E25883"/>
    <w:rsid w:val="00E271C0"/>
    <w:rsid w:val="00E3693B"/>
    <w:rsid w:val="00E43112"/>
    <w:rsid w:val="00E45DD4"/>
    <w:rsid w:val="00E5670B"/>
    <w:rsid w:val="00E646A6"/>
    <w:rsid w:val="00E64F97"/>
    <w:rsid w:val="00E878A0"/>
    <w:rsid w:val="00E9289D"/>
    <w:rsid w:val="00E92E40"/>
    <w:rsid w:val="00E94C50"/>
    <w:rsid w:val="00E97897"/>
    <w:rsid w:val="00EB1F24"/>
    <w:rsid w:val="00EB2F52"/>
    <w:rsid w:val="00ED2C1C"/>
    <w:rsid w:val="00EE1B34"/>
    <w:rsid w:val="00EE7080"/>
    <w:rsid w:val="00F04E24"/>
    <w:rsid w:val="00F07141"/>
    <w:rsid w:val="00F0782B"/>
    <w:rsid w:val="00F0790D"/>
    <w:rsid w:val="00F110D6"/>
    <w:rsid w:val="00F17FD9"/>
    <w:rsid w:val="00F205D2"/>
    <w:rsid w:val="00F212C0"/>
    <w:rsid w:val="00F21E63"/>
    <w:rsid w:val="00F2370D"/>
    <w:rsid w:val="00F25429"/>
    <w:rsid w:val="00F27DAB"/>
    <w:rsid w:val="00F332C1"/>
    <w:rsid w:val="00F35B95"/>
    <w:rsid w:val="00F35B9F"/>
    <w:rsid w:val="00F37560"/>
    <w:rsid w:val="00F42B7A"/>
    <w:rsid w:val="00F42CE9"/>
    <w:rsid w:val="00F46BBD"/>
    <w:rsid w:val="00F557C2"/>
    <w:rsid w:val="00F65204"/>
    <w:rsid w:val="00F701A8"/>
    <w:rsid w:val="00F7360C"/>
    <w:rsid w:val="00F773C5"/>
    <w:rsid w:val="00F814AA"/>
    <w:rsid w:val="00F91828"/>
    <w:rsid w:val="00F92D2C"/>
    <w:rsid w:val="00F94E6A"/>
    <w:rsid w:val="00FA120D"/>
    <w:rsid w:val="00FA1F2E"/>
    <w:rsid w:val="00FA6019"/>
    <w:rsid w:val="00FB12AA"/>
    <w:rsid w:val="00FB4141"/>
    <w:rsid w:val="00FC7463"/>
    <w:rsid w:val="00FE05BA"/>
    <w:rsid w:val="00FE73A7"/>
    <w:rsid w:val="00FF3898"/>
    <w:rsid w:val="00FF7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ACA0FCA"/>
  <w15:docId w15:val="{DD470F38-5957-47BE-82F5-518263D1C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717D"/>
  </w:style>
  <w:style w:type="paragraph" w:styleId="Nagwek1">
    <w:name w:val="heading 1"/>
    <w:basedOn w:val="Normalny"/>
    <w:next w:val="Normalny"/>
    <w:link w:val="Nagwek1Znak"/>
    <w:qFormat/>
    <w:rsid w:val="000A059A"/>
    <w:pPr>
      <w:keepNext/>
      <w:numPr>
        <w:numId w:val="5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4131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6864F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ZnakZnakChar">
    <w:name w:val="Znak Znak Char"/>
    <w:basedOn w:val="Normalny"/>
    <w:rsid w:val="00281265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394A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394A0B"/>
  </w:style>
  <w:style w:type="paragraph" w:styleId="Stopka">
    <w:name w:val="footer"/>
    <w:basedOn w:val="Normalny"/>
    <w:link w:val="StopkaZnak"/>
    <w:uiPriority w:val="99"/>
    <w:unhideWhenUsed/>
    <w:rsid w:val="00394A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4A0B"/>
  </w:style>
  <w:style w:type="paragraph" w:styleId="Tekstkomentarza">
    <w:name w:val="annotation text"/>
    <w:basedOn w:val="Normalny"/>
    <w:link w:val="TekstkomentarzaZnak"/>
    <w:uiPriority w:val="99"/>
    <w:rsid w:val="00394A0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94A0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9F4740"/>
    <w:pPr>
      <w:ind w:left="720"/>
    </w:pPr>
    <w:rPr>
      <w:rFonts w:ascii="Calibri" w:eastAsia="Times New Roman" w:hAnsi="Calibri" w:cs="Calibri"/>
    </w:rPr>
  </w:style>
  <w:style w:type="character" w:customStyle="1" w:styleId="Nagwek1Znak">
    <w:name w:val="Nagłówek 1 Znak"/>
    <w:basedOn w:val="Domylnaczcionkaakapitu"/>
    <w:link w:val="Nagwek1"/>
    <w:rsid w:val="000A059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rsid w:val="000A059A"/>
    <w:pPr>
      <w:suppressAutoHyphens/>
      <w:overflowPunct w:val="0"/>
      <w:autoSpaceDE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0A059A"/>
    <w:rPr>
      <w:rFonts w:ascii="Times New Roman" w:eastAsia="Times New Roman" w:hAnsi="Times New Roman" w:cs="Times New Roman"/>
      <w:b/>
      <w:sz w:val="26"/>
      <w:szCs w:val="20"/>
      <w:lang w:eastAsia="ar-SA"/>
    </w:rPr>
  </w:style>
  <w:style w:type="paragraph" w:customStyle="1" w:styleId="Default">
    <w:name w:val="Default"/>
    <w:rsid w:val="004443A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AA6858"/>
    <w:pPr>
      <w:ind w:left="720"/>
      <w:contextualSpacing/>
    </w:pPr>
  </w:style>
  <w:style w:type="character" w:styleId="Hipercze">
    <w:name w:val="Hyperlink"/>
    <w:rsid w:val="00AB5E0B"/>
    <w:rPr>
      <w:color w:val="000080"/>
      <w:u w:val="single"/>
    </w:rPr>
  </w:style>
  <w:style w:type="character" w:customStyle="1" w:styleId="WW8Num1z0">
    <w:name w:val="WW8Num1z0"/>
    <w:rsid w:val="00AB5E0B"/>
  </w:style>
  <w:style w:type="paragraph" w:customStyle="1" w:styleId="WW-Tekstpodstawowy2">
    <w:name w:val="WW-Tekst podstawowy 2"/>
    <w:basedOn w:val="Normalny"/>
    <w:rsid w:val="00AB5E0B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NormalnyWeb">
    <w:name w:val="Normal (Web)"/>
    <w:basedOn w:val="Normalny"/>
    <w:rsid w:val="00AB5E0B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kapitzlist2">
    <w:name w:val="Akapit z listą2"/>
    <w:basedOn w:val="Normalny"/>
    <w:rsid w:val="00AB5E0B"/>
    <w:pPr>
      <w:ind w:left="720"/>
    </w:pPr>
    <w:rPr>
      <w:rFonts w:ascii="Calibri" w:eastAsia="Times New Roman" w:hAnsi="Calibri" w:cs="Calibri"/>
    </w:rPr>
  </w:style>
  <w:style w:type="paragraph" w:styleId="Tytu">
    <w:name w:val="Title"/>
    <w:basedOn w:val="Normalny"/>
    <w:next w:val="Podtytu"/>
    <w:link w:val="TytuZnak"/>
    <w:qFormat/>
    <w:rsid w:val="00AB5E0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customStyle="1" w:styleId="TytuZnak">
    <w:name w:val="Tytuł Znak"/>
    <w:basedOn w:val="Domylnaczcionkaakapitu"/>
    <w:link w:val="Tytu"/>
    <w:rsid w:val="00AB5E0B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paragraph" w:styleId="Podtytu">
    <w:name w:val="Subtitle"/>
    <w:basedOn w:val="Normalny"/>
    <w:link w:val="PodtytuZnak"/>
    <w:qFormat/>
    <w:rsid w:val="00AB5E0B"/>
    <w:pPr>
      <w:suppressAutoHyphens/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PodtytuZnak">
    <w:name w:val="Podtytuł Znak"/>
    <w:basedOn w:val="Domylnaczcionkaakapitu"/>
    <w:link w:val="Podtytu"/>
    <w:rsid w:val="00AB5E0B"/>
    <w:rPr>
      <w:rFonts w:ascii="Arial" w:eastAsia="Times New Roman" w:hAnsi="Arial" w:cs="Arial"/>
      <w:sz w:val="24"/>
      <w:szCs w:val="24"/>
      <w:lang w:eastAsia="ar-SA"/>
    </w:rPr>
  </w:style>
  <w:style w:type="character" w:styleId="Odwoaniedokomentarza">
    <w:name w:val="annotation reference"/>
    <w:uiPriority w:val="99"/>
    <w:rsid w:val="00AB5E0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AB5E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B5E0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rsid w:val="00AB5E0B"/>
    <w:pPr>
      <w:suppressAutoHyphens/>
      <w:spacing w:after="0" w:line="240" w:lineRule="auto"/>
    </w:pPr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dymkaZnak">
    <w:name w:val="Tekst dymka Znak"/>
    <w:basedOn w:val="Domylnaczcionkaakapitu"/>
    <w:link w:val="Tekstdymka"/>
    <w:rsid w:val="00AB5E0B"/>
    <w:rPr>
      <w:rFonts w:ascii="Segoe UI" w:eastAsia="Times New Roman" w:hAnsi="Segoe UI" w:cs="Segoe UI"/>
      <w:sz w:val="18"/>
      <w:szCs w:val="18"/>
      <w:lang w:eastAsia="ar-SA"/>
    </w:rPr>
  </w:style>
  <w:style w:type="paragraph" w:styleId="Tekstpodstawowywcity">
    <w:name w:val="Body Text Indent"/>
    <w:basedOn w:val="Normalny"/>
    <w:link w:val="TekstpodstawowywcityZnak"/>
    <w:rsid w:val="00AB5E0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B5E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rsid w:val="00AB5E0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AB5E0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rsid w:val="00AB5E0B"/>
    <w:rPr>
      <w:vertAlign w:val="superscript"/>
    </w:rPr>
  </w:style>
  <w:style w:type="table" w:styleId="Tabela-Siatka">
    <w:name w:val="Table Grid"/>
    <w:basedOn w:val="Standardowy"/>
    <w:rsid w:val="00AB5E0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AB5E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ierozpoznanawzmianka1">
    <w:name w:val="Nierozpoznana wzmianka1"/>
    <w:uiPriority w:val="99"/>
    <w:semiHidden/>
    <w:unhideWhenUsed/>
    <w:rsid w:val="00AB5E0B"/>
    <w:rPr>
      <w:color w:val="808080"/>
      <w:shd w:val="clear" w:color="auto" w:fill="E6E6E6"/>
    </w:rPr>
  </w:style>
  <w:style w:type="character" w:styleId="Numerstrony">
    <w:name w:val="page number"/>
    <w:basedOn w:val="Domylnaczcionkaakapitu"/>
    <w:uiPriority w:val="99"/>
    <w:semiHidden/>
    <w:unhideWhenUsed/>
    <w:rsid w:val="00666C0F"/>
  </w:style>
  <w:style w:type="paragraph" w:customStyle="1" w:styleId="Standard">
    <w:name w:val="Standard"/>
    <w:rsid w:val="002E0FD6"/>
    <w:pPr>
      <w:suppressAutoHyphens/>
      <w:spacing w:after="0" w:line="240" w:lineRule="auto"/>
      <w:textAlignment w:val="baseline"/>
    </w:pPr>
    <w:rPr>
      <w:rFonts w:ascii="Times New Roman" w:eastAsia="Calibri" w:hAnsi="Times New Roman" w:cs="Arial"/>
      <w:kern w:val="1"/>
      <w:sz w:val="20"/>
      <w:szCs w:val="24"/>
      <w:lang w:eastAsia="ar-SA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643280"/>
  </w:style>
  <w:style w:type="character" w:customStyle="1" w:styleId="Nagwek3Znak">
    <w:name w:val="Nagłówek 3 Znak"/>
    <w:basedOn w:val="Domylnaczcionkaakapitu"/>
    <w:link w:val="Nagwek3"/>
    <w:uiPriority w:val="9"/>
    <w:semiHidden/>
    <w:rsid w:val="0004131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98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392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4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ED462-15CF-114B-B448-4EB0D9E9A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342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Wioleta</dc:creator>
  <cp:keywords/>
  <dc:description/>
  <cp:lastModifiedBy>Sławomir Widomski</cp:lastModifiedBy>
  <cp:revision>8</cp:revision>
  <cp:lastPrinted>2025-01-27T08:25:00Z</cp:lastPrinted>
  <dcterms:created xsi:type="dcterms:W3CDTF">2025-01-20T10:58:00Z</dcterms:created>
  <dcterms:modified xsi:type="dcterms:W3CDTF">2026-04-09T08:54:00Z</dcterms:modified>
</cp:coreProperties>
</file>